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4234B" w14:textId="77777777" w:rsidR="00DC45A1" w:rsidRPr="000C1872" w:rsidRDefault="00DC45A1" w:rsidP="00C43D91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 w:rsidRPr="000C1872">
        <w:rPr>
          <w:rFonts w:ascii="Times New Roman" w:hAnsi="Times New Roman"/>
          <w:b w:val="0"/>
          <w:i/>
          <w:szCs w:val="24"/>
        </w:rPr>
        <w:t xml:space="preserve">Załącznik na wezwanie Zamawiającego </w:t>
      </w:r>
    </w:p>
    <w:p w14:paraId="761AC6BD" w14:textId="77777777" w:rsidR="00DC45A1" w:rsidRPr="000C1872" w:rsidRDefault="00DC45A1" w:rsidP="00DC45A1">
      <w:pPr>
        <w:pStyle w:val="Tekstpodstawowywcity"/>
        <w:ind w:left="567"/>
        <w:rPr>
          <w:b w:val="0"/>
          <w:sz w:val="20"/>
        </w:rPr>
      </w:pPr>
    </w:p>
    <w:p w14:paraId="7C474056" w14:textId="77777777" w:rsidR="00DC45A1" w:rsidRPr="000C1872" w:rsidRDefault="00DC45A1" w:rsidP="00DC45A1">
      <w:pPr>
        <w:ind w:left="6237"/>
        <w:jc w:val="right"/>
      </w:pPr>
      <w:r w:rsidRPr="000C1872">
        <w:t>.............................................................</w:t>
      </w:r>
    </w:p>
    <w:p w14:paraId="547C10DD" w14:textId="77777777" w:rsidR="00DC45A1" w:rsidRPr="000C1872" w:rsidRDefault="00DC45A1" w:rsidP="00DC45A1">
      <w:pPr>
        <w:ind w:left="6237"/>
      </w:pPr>
      <w:r w:rsidRPr="000C1872">
        <w:rPr>
          <w:sz w:val="16"/>
        </w:rPr>
        <w:t xml:space="preserve">                                          </w:t>
      </w:r>
      <w:r w:rsidRPr="000C1872">
        <w:t>(miejscowość,  data)</w:t>
      </w:r>
    </w:p>
    <w:p w14:paraId="369FBE3C" w14:textId="77777777" w:rsidR="00205872" w:rsidRPr="000C1872" w:rsidRDefault="00205872" w:rsidP="00205872">
      <w:pPr>
        <w:suppressAutoHyphens/>
        <w:spacing w:line="480" w:lineRule="auto"/>
        <w:rPr>
          <w:b/>
          <w:sz w:val="24"/>
          <w:szCs w:val="24"/>
          <w:lang w:eastAsia="ar-SA"/>
        </w:rPr>
      </w:pPr>
      <w:r w:rsidRPr="000C1872">
        <w:rPr>
          <w:b/>
          <w:sz w:val="24"/>
          <w:szCs w:val="24"/>
          <w:lang w:eastAsia="ar-SA"/>
        </w:rPr>
        <w:t>Wykonawca:</w:t>
      </w:r>
    </w:p>
    <w:p w14:paraId="2951D65F" w14:textId="77777777" w:rsidR="00205872" w:rsidRPr="000C1872" w:rsidRDefault="00205872" w:rsidP="00205872">
      <w:pPr>
        <w:suppressAutoHyphens/>
        <w:spacing w:line="480" w:lineRule="auto"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4399B46E" w14:textId="77777777" w:rsidR="00205872" w:rsidRPr="000C1872" w:rsidRDefault="00205872" w:rsidP="00205872">
      <w:pPr>
        <w:suppressAutoHyphens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7AABC975" w14:textId="77777777" w:rsidR="00205872" w:rsidRPr="000C1872" w:rsidRDefault="00205872" w:rsidP="00205872">
      <w:pPr>
        <w:suppressAutoHyphens/>
        <w:ind w:right="5953"/>
        <w:rPr>
          <w:i/>
          <w:sz w:val="18"/>
          <w:szCs w:val="18"/>
          <w:lang w:eastAsia="ar-SA"/>
        </w:rPr>
      </w:pPr>
      <w:r w:rsidRPr="000C1872">
        <w:rPr>
          <w:i/>
          <w:sz w:val="18"/>
          <w:szCs w:val="18"/>
          <w:lang w:eastAsia="ar-SA"/>
        </w:rPr>
        <w:t xml:space="preserve"> (pełna nazwa/firma, adres, w zależności od podmiotu:   </w:t>
      </w:r>
      <w:r w:rsidRPr="000C1872"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 w:rsidRPr="000C1872">
        <w:rPr>
          <w:i/>
          <w:sz w:val="18"/>
          <w:szCs w:val="18"/>
          <w:lang w:eastAsia="ar-SA"/>
        </w:rPr>
        <w:t>CEiDG</w:t>
      </w:r>
      <w:proofErr w:type="spellEnd"/>
      <w:r w:rsidRPr="000C1872">
        <w:rPr>
          <w:i/>
          <w:sz w:val="18"/>
          <w:szCs w:val="18"/>
          <w:lang w:eastAsia="ar-SA"/>
        </w:rPr>
        <w:t>)</w:t>
      </w:r>
    </w:p>
    <w:p w14:paraId="2B5C841E" w14:textId="77777777" w:rsidR="00205872" w:rsidRPr="000C1872" w:rsidRDefault="00205872" w:rsidP="00205872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 w:rsidRPr="000C1872">
        <w:rPr>
          <w:sz w:val="24"/>
          <w:szCs w:val="24"/>
          <w:u w:val="single"/>
          <w:lang w:eastAsia="ar-SA"/>
        </w:rPr>
        <w:t>reprezentowany przez:</w:t>
      </w:r>
    </w:p>
    <w:p w14:paraId="17453B0F" w14:textId="77777777" w:rsidR="00205872" w:rsidRPr="000C1872" w:rsidRDefault="00205872" w:rsidP="00205872">
      <w:pPr>
        <w:suppressAutoHyphens/>
        <w:spacing w:line="480" w:lineRule="auto"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55F75EDA" w14:textId="77777777" w:rsidR="00205872" w:rsidRPr="000C1872" w:rsidRDefault="00205872" w:rsidP="00205872">
      <w:pPr>
        <w:suppressAutoHyphens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0DFEB813" w14:textId="77777777" w:rsidR="00205872" w:rsidRDefault="00205872" w:rsidP="00205872">
      <w:pPr>
        <w:suppressAutoHyphens/>
        <w:ind w:right="5953"/>
        <w:rPr>
          <w:i/>
          <w:sz w:val="18"/>
          <w:szCs w:val="18"/>
          <w:lang w:eastAsia="ar-SA"/>
        </w:rPr>
      </w:pPr>
      <w:r w:rsidRPr="000C1872">
        <w:rPr>
          <w:i/>
          <w:sz w:val="18"/>
          <w:szCs w:val="18"/>
          <w:lang w:eastAsia="ar-SA"/>
        </w:rPr>
        <w:t>(imię, nazwisko, stanowisko/podstawa do  reprezentacji)</w:t>
      </w:r>
    </w:p>
    <w:p w14:paraId="7FE8736F" w14:textId="77777777" w:rsidR="004F599D" w:rsidRPr="000C1872" w:rsidRDefault="004F599D" w:rsidP="00205872">
      <w:pPr>
        <w:suppressAutoHyphens/>
        <w:ind w:right="5953"/>
        <w:rPr>
          <w:i/>
          <w:sz w:val="18"/>
          <w:szCs w:val="18"/>
          <w:lang w:eastAsia="ar-SA"/>
        </w:rPr>
      </w:pPr>
    </w:p>
    <w:p w14:paraId="13A174EB" w14:textId="77777777" w:rsidR="00205872" w:rsidRPr="000C1872" w:rsidRDefault="00205872" w:rsidP="00205872">
      <w:pPr>
        <w:ind w:left="5103" w:right="567"/>
        <w:jc w:val="center"/>
        <w:rPr>
          <w:sz w:val="16"/>
          <w:szCs w:val="16"/>
        </w:rPr>
      </w:pPr>
    </w:p>
    <w:p w14:paraId="340F1E22" w14:textId="77777777" w:rsidR="006158F2" w:rsidRDefault="006158F2" w:rsidP="006158F2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4303D21F" w14:textId="77777777" w:rsidR="006158F2" w:rsidRDefault="006158F2" w:rsidP="006158F2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</w:rPr>
        <w:t xml:space="preserve">o aktualności informacji zawartych w oświadczeniu, o którym mowa w </w:t>
      </w:r>
      <w:r>
        <w:rPr>
          <w:b/>
          <w:sz w:val="24"/>
          <w:szCs w:val="24"/>
          <w:lang w:eastAsia="ar-SA"/>
        </w:rPr>
        <w:t>art. 125 ust. 1                          ustawy z dnia 11 września 2019 r.  Prawo zamówień publicznych (zwanej dalej jako: Ustawa),</w:t>
      </w:r>
    </w:p>
    <w:p w14:paraId="04A0CBF4" w14:textId="77777777" w:rsidR="0031163F" w:rsidRDefault="0031163F" w:rsidP="006158F2">
      <w:pPr>
        <w:tabs>
          <w:tab w:val="left" w:pos="2127"/>
        </w:tabs>
        <w:spacing w:line="360" w:lineRule="auto"/>
        <w:ind w:left="426"/>
        <w:jc w:val="center"/>
        <w:rPr>
          <w:sz w:val="24"/>
          <w:szCs w:val="24"/>
          <w:lang w:eastAsia="ar-SA"/>
        </w:rPr>
      </w:pPr>
    </w:p>
    <w:p w14:paraId="27BCF734" w14:textId="727162DE" w:rsidR="006158F2" w:rsidRPr="00D70E40" w:rsidRDefault="006158F2" w:rsidP="00D70E40">
      <w:pPr>
        <w:tabs>
          <w:tab w:val="left" w:pos="2127"/>
        </w:tabs>
        <w:spacing w:line="360" w:lineRule="auto"/>
        <w:ind w:left="426"/>
        <w:jc w:val="both"/>
        <w:rPr>
          <w:b/>
          <w:bCs/>
          <w:i/>
          <w:sz w:val="24"/>
          <w:szCs w:val="24"/>
        </w:rPr>
      </w:pPr>
      <w:r>
        <w:rPr>
          <w:sz w:val="24"/>
          <w:szCs w:val="24"/>
          <w:lang w:eastAsia="ar-SA"/>
        </w:rPr>
        <w:t>Na potrzeby postępowania o udzielenie zamówienia publicznego</w:t>
      </w:r>
      <w:r w:rsidR="005D4C49">
        <w:rPr>
          <w:sz w:val="24"/>
          <w:szCs w:val="24"/>
          <w:lang w:eastAsia="ar-SA"/>
        </w:rPr>
        <w:t xml:space="preserve"> na</w:t>
      </w:r>
      <w:r>
        <w:rPr>
          <w:sz w:val="24"/>
          <w:szCs w:val="24"/>
          <w:lang w:eastAsia="ar-SA"/>
        </w:rPr>
        <w:t xml:space="preserve"> </w:t>
      </w:r>
      <w:bookmarkStart w:id="0" w:name="_Hlk195083115"/>
      <w:r w:rsidR="005D4C49">
        <w:rPr>
          <w:i/>
          <w:sz w:val="24"/>
          <w:szCs w:val="24"/>
        </w:rPr>
        <w:t xml:space="preserve">wykonanie zadania                          pn. </w:t>
      </w:r>
      <w:bookmarkEnd w:id="0"/>
      <w:r w:rsidR="0018128B">
        <w:rPr>
          <w:b/>
          <w:bCs/>
          <w:i/>
          <w:sz w:val="24"/>
          <w:szCs w:val="24"/>
        </w:rPr>
        <w:t>„</w:t>
      </w:r>
      <w:r w:rsidR="000C33DF">
        <w:rPr>
          <w:b/>
          <w:bCs/>
          <w:i/>
          <w:sz w:val="24"/>
          <w:szCs w:val="24"/>
        </w:rPr>
        <w:t>Przebudowa dróg w Śródmieściu Namysłowa</w:t>
      </w:r>
      <w:r w:rsidR="0018128B">
        <w:rPr>
          <w:b/>
          <w:bCs/>
          <w:i/>
          <w:sz w:val="24"/>
          <w:szCs w:val="24"/>
        </w:rPr>
        <w:t xml:space="preserve"> – opracowanie dokumentacji projektowej”</w:t>
      </w:r>
      <w:r w:rsidR="006D6C60" w:rsidRPr="00292728">
        <w:rPr>
          <w:i/>
          <w:iCs/>
          <w:sz w:val="24"/>
          <w:szCs w:val="24"/>
        </w:rPr>
        <w:t xml:space="preserve"> </w:t>
      </w:r>
      <w:r w:rsidR="00694B72" w:rsidRPr="00B82D14">
        <w:rPr>
          <w:bCs/>
          <w:i/>
          <w:vanish/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>oświadczam, co</w:t>
      </w:r>
      <w:r w:rsidR="00B82D14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następuje:</w:t>
      </w:r>
    </w:p>
    <w:p w14:paraId="17645C23" w14:textId="77777777" w:rsidR="006158F2" w:rsidRDefault="006158F2" w:rsidP="006158F2">
      <w:pPr>
        <w:suppressAutoHyphens/>
        <w:spacing w:line="360" w:lineRule="auto"/>
        <w:rPr>
          <w:sz w:val="24"/>
          <w:szCs w:val="24"/>
          <w:lang w:eastAsia="ar-SA"/>
        </w:rPr>
      </w:pPr>
    </w:p>
    <w:p w14:paraId="34A1EAF2" w14:textId="77777777" w:rsidR="006158F2" w:rsidRDefault="006158F2" w:rsidP="006158F2">
      <w:pPr>
        <w:shd w:val="clear" w:color="auto" w:fill="FFFFFF"/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INFORMACJA DOTYCZĄCA WYKONAWCY:</w:t>
      </w:r>
    </w:p>
    <w:p w14:paraId="42BF2885" w14:textId="6A973B3D" w:rsidR="006158F2" w:rsidRDefault="006158F2" w:rsidP="006158F2">
      <w:pPr>
        <w:autoSpaceDE w:val="0"/>
        <w:spacing w:line="360" w:lineRule="auto"/>
        <w:jc w:val="both"/>
        <w:rPr>
          <w:rFonts w:eastAsia="Arial Narrow"/>
          <w:sz w:val="24"/>
          <w:szCs w:val="24"/>
        </w:rPr>
      </w:pPr>
      <w:r>
        <w:rPr>
          <w:rFonts w:eastAsia="Arial Narrow"/>
          <w:sz w:val="24"/>
          <w:szCs w:val="24"/>
        </w:rPr>
        <w:t xml:space="preserve">Oświadczam, </w:t>
      </w:r>
      <w:r>
        <w:rPr>
          <w:sz w:val="24"/>
          <w:szCs w:val="24"/>
        </w:rPr>
        <w:t xml:space="preserve">że informacje zawarte w złożonym oświadczeniu, o którym mowa w art. 125 ust. 1 ustawy z dnia 11 września 2019 r. Prawo zamówień publicznych w zakresie podstaw wykluczenia </w:t>
      </w:r>
      <w:r w:rsidR="00284183">
        <w:rPr>
          <w:sz w:val="24"/>
          <w:szCs w:val="24"/>
        </w:rPr>
        <w:br/>
      </w:r>
      <w:r>
        <w:rPr>
          <w:sz w:val="24"/>
          <w:szCs w:val="24"/>
        </w:rPr>
        <w:t xml:space="preserve">z postępowania wskazanych przez Zamawiającego są aktualne. </w:t>
      </w:r>
    </w:p>
    <w:p w14:paraId="36AB44C9" w14:textId="7F6332BE" w:rsidR="004F599D" w:rsidRDefault="00C43D91" w:rsidP="006158F2">
      <w:pPr>
        <w:ind w:right="567"/>
        <w:jc w:val="both"/>
        <w:rPr>
          <w:sz w:val="24"/>
          <w:szCs w:val="24"/>
          <w:lang w:eastAsia="ar-SA"/>
        </w:rPr>
      </w:pPr>
      <w:r>
        <w:rPr>
          <w:sz w:val="22"/>
        </w:rPr>
        <w:t xml:space="preserve">                      </w:t>
      </w:r>
    </w:p>
    <w:p w14:paraId="7582775D" w14:textId="77777777" w:rsidR="006158F2" w:rsidRDefault="006158F2" w:rsidP="006158F2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292A3195" w14:textId="77777777" w:rsidR="006158F2" w:rsidRDefault="006158F2" w:rsidP="006158F2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2BCF247" w14:textId="4EBCCE93" w:rsidR="006158F2" w:rsidRDefault="006158F2" w:rsidP="006158F2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powyższym oświadczeniu są aktualne i zgodne z prawdą oraz zostały przedstawione z pełną świadomością konsekwencji wprowadzenia Zamawiającego </w:t>
      </w:r>
      <w:r w:rsidR="004E02F9">
        <w:rPr>
          <w:sz w:val="24"/>
          <w:szCs w:val="24"/>
          <w:lang w:eastAsia="ar-SA"/>
        </w:rPr>
        <w:br/>
      </w:r>
      <w:r>
        <w:rPr>
          <w:sz w:val="24"/>
          <w:szCs w:val="24"/>
          <w:lang w:eastAsia="ar-SA"/>
        </w:rPr>
        <w:t>w błąd przy przedstawianiu informacji.</w:t>
      </w:r>
    </w:p>
    <w:p w14:paraId="0E2DA3AC" w14:textId="77777777" w:rsidR="004E02F9" w:rsidRDefault="004E02F9" w:rsidP="006158F2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CF78E6E" w14:textId="77777777" w:rsidR="004E02F9" w:rsidRDefault="004E02F9" w:rsidP="006158F2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5CE05EE" w14:textId="77777777" w:rsidR="00321F43" w:rsidRDefault="00321F43" w:rsidP="006158F2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25C8F0BF" w14:textId="5BBDA774" w:rsidR="00B84D2C" w:rsidRPr="00B84D2C" w:rsidRDefault="000658F9" w:rsidP="006158F2">
      <w:pPr>
        <w:pStyle w:val="Nagwek1"/>
        <w:spacing w:before="0"/>
        <w:jc w:val="both"/>
      </w:pPr>
      <w:r w:rsidRPr="00D24133">
        <w:rPr>
          <w:rFonts w:ascii="Times New Roman" w:hAnsi="Times New Roman"/>
          <w:b w:val="0"/>
          <w:szCs w:val="24"/>
          <w:u w:val="none"/>
        </w:rPr>
        <w:t>Dokument podpisany kwalifikowanym podpisem elektronic</w:t>
      </w:r>
      <w:r>
        <w:rPr>
          <w:rFonts w:ascii="Times New Roman" w:hAnsi="Times New Roman"/>
          <w:b w:val="0"/>
          <w:szCs w:val="24"/>
          <w:u w:val="none"/>
        </w:rPr>
        <w:t xml:space="preserve">znym/podpisem zaufanym/podpisem </w:t>
      </w:r>
      <w:r w:rsidRPr="00D24133">
        <w:rPr>
          <w:rFonts w:ascii="Times New Roman" w:hAnsi="Times New Roman"/>
          <w:b w:val="0"/>
          <w:szCs w:val="24"/>
          <w:u w:val="none"/>
        </w:rPr>
        <w:t>osobistym</w:t>
      </w:r>
    </w:p>
    <w:sectPr w:rsidR="00B84D2C" w:rsidRPr="00B84D2C" w:rsidSect="00ED32F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09AE" w14:textId="77777777" w:rsidR="00B80C11" w:rsidRDefault="00B80C11">
      <w:r>
        <w:separator/>
      </w:r>
    </w:p>
  </w:endnote>
  <w:endnote w:type="continuationSeparator" w:id="0">
    <w:p w14:paraId="590FEE56" w14:textId="77777777" w:rsidR="00B80C11" w:rsidRDefault="00B8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2AAF" w14:textId="77777777" w:rsidR="00803FD3" w:rsidRDefault="00803FD3" w:rsidP="003566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4557254F" w14:textId="77777777" w:rsidR="00803FD3" w:rsidRDefault="00803FD3" w:rsidP="00FD4F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943588"/>
      <w:docPartObj>
        <w:docPartGallery w:val="Page Numbers (Bottom of Page)"/>
        <w:docPartUnique/>
      </w:docPartObj>
    </w:sdtPr>
    <w:sdtEndPr/>
    <w:sdtContent>
      <w:p w14:paraId="00F6514C" w14:textId="77777777" w:rsidR="00B13721" w:rsidRDefault="00803FD3" w:rsidP="00B1372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059">
          <w:rPr>
            <w:noProof/>
          </w:rPr>
          <w:t>1</w:t>
        </w:r>
        <w:r>
          <w:fldChar w:fldCharType="end"/>
        </w:r>
      </w:p>
    </w:sdtContent>
  </w:sdt>
  <w:p w14:paraId="04999480" w14:textId="77777777" w:rsidR="00803FD3" w:rsidRDefault="00B13721" w:rsidP="00BF4F01">
    <w:pPr>
      <w:pStyle w:val="Stopka"/>
      <w:rPr>
        <w:i/>
      </w:rPr>
    </w:pPr>
    <w:r>
      <w:rPr>
        <w:sz w:val="24"/>
        <w:szCs w:val="24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21B4" w14:textId="77777777" w:rsidR="00803FD3" w:rsidRDefault="00803FD3">
    <w:pPr>
      <w:pStyle w:val="Stopka"/>
    </w:pPr>
    <w:r>
      <w:t xml:space="preserve">                                 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1681AA9A" w14:textId="77777777" w:rsidR="00803FD3" w:rsidRDefault="00803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CE36" w14:textId="77777777" w:rsidR="00B80C11" w:rsidRDefault="00B80C11">
      <w:r>
        <w:separator/>
      </w:r>
    </w:p>
  </w:footnote>
  <w:footnote w:type="continuationSeparator" w:id="0">
    <w:p w14:paraId="4E3A0EE0" w14:textId="77777777" w:rsidR="00B80C11" w:rsidRDefault="00B80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8DF1" w14:textId="77777777" w:rsidR="00803FD3" w:rsidRDefault="00803FD3" w:rsidP="00FD4F4F">
    <w:pPr>
      <w:pStyle w:val="Nagwek"/>
      <w:framePr w:wrap="around" w:vAnchor="text" w:hAnchor="margin" w:xAlign="center" w:y="1"/>
      <w:rPr>
        <w:rStyle w:val="Numerstrony"/>
      </w:rPr>
    </w:pPr>
  </w:p>
  <w:p w14:paraId="7810FDBC" w14:textId="77777777" w:rsidR="00803FD3" w:rsidRDefault="00803F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C174" w14:textId="1B1A91F9" w:rsidR="00803FD3" w:rsidRDefault="00F14CE7" w:rsidP="00C214E6">
    <w:pPr>
      <w:pStyle w:val="Nagwek"/>
      <w:tabs>
        <w:tab w:val="clear" w:pos="4819"/>
        <w:tab w:val="left" w:pos="8370"/>
      </w:tabs>
      <w:jc w:val="right"/>
      <w:rPr>
        <w:i/>
      </w:rPr>
    </w:pPr>
    <w:r>
      <w:rPr>
        <w:i/>
      </w:rPr>
      <w:t>Ii</w:t>
    </w:r>
    <w:r w:rsidR="002C716D" w:rsidRPr="002A4059">
      <w:rPr>
        <w:i/>
      </w:rPr>
      <w:t>ZP.271.</w:t>
    </w:r>
    <w:r w:rsidR="000C33DF">
      <w:rPr>
        <w:i/>
      </w:rPr>
      <w:t>87</w:t>
    </w:r>
    <w:r w:rsidR="002C716D" w:rsidRPr="002A4059">
      <w:rPr>
        <w:i/>
      </w:rPr>
      <w:t>.202</w:t>
    </w:r>
    <w:r w:rsidR="0069134A">
      <w:rPr>
        <w:i/>
      </w:rPr>
      <w:t>6</w:t>
    </w:r>
    <w:r w:rsidR="002C716D" w:rsidRPr="002A4059">
      <w:rPr>
        <w:i/>
      </w:rPr>
      <w:t>.</w:t>
    </w:r>
    <w:r w:rsidR="00284183">
      <w:rPr>
        <w:i/>
      </w:rPr>
      <w:t>K</w:t>
    </w:r>
    <w:r w:rsidR="0069134A">
      <w:rPr>
        <w:i/>
      </w:rPr>
      <w:t>K</w:t>
    </w:r>
  </w:p>
  <w:p w14:paraId="138F9139" w14:textId="77777777" w:rsidR="006D6C60" w:rsidRPr="002A4059" w:rsidRDefault="006D6C60" w:rsidP="00C214E6">
    <w:pPr>
      <w:pStyle w:val="Nagwek"/>
      <w:tabs>
        <w:tab w:val="clear" w:pos="4819"/>
        <w:tab w:val="left" w:pos="8370"/>
      </w:tabs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7FC4269"/>
    <w:multiLevelType w:val="hybridMultilevel"/>
    <w:tmpl w:val="052E1F38"/>
    <w:lvl w:ilvl="0" w:tplc="04150001">
      <w:start w:val="1"/>
      <w:numFmt w:val="bullet"/>
      <w:lvlText w:val=""/>
      <w:lvlJc w:val="left"/>
      <w:pPr>
        <w:ind w:left="2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5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6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8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9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0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5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87C58C6"/>
    <w:multiLevelType w:val="hybridMultilevel"/>
    <w:tmpl w:val="B060ECFE"/>
    <w:lvl w:ilvl="0" w:tplc="0415000D">
      <w:start w:val="1"/>
      <w:numFmt w:val="bullet"/>
      <w:lvlText w:val=""/>
      <w:lvlJc w:val="left"/>
      <w:pPr>
        <w:ind w:left="22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1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4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9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C4B2229"/>
    <w:multiLevelType w:val="hybridMultilevel"/>
    <w:tmpl w:val="5FF80C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171666">
    <w:abstractNumId w:val="25"/>
  </w:num>
  <w:num w:numId="2" w16cid:durableId="785002857">
    <w:abstractNumId w:val="16"/>
  </w:num>
  <w:num w:numId="3" w16cid:durableId="1054692779">
    <w:abstractNumId w:val="49"/>
  </w:num>
  <w:num w:numId="4" w16cid:durableId="1557425284">
    <w:abstractNumId w:val="46"/>
  </w:num>
  <w:num w:numId="5" w16cid:durableId="1326931090">
    <w:abstractNumId w:val="20"/>
  </w:num>
  <w:num w:numId="6" w16cid:durableId="500585343">
    <w:abstractNumId w:val="23"/>
  </w:num>
  <w:num w:numId="7" w16cid:durableId="1120415501">
    <w:abstractNumId w:val="15"/>
  </w:num>
  <w:num w:numId="8" w16cid:durableId="1931502019">
    <w:abstractNumId w:val="51"/>
  </w:num>
  <w:num w:numId="9" w16cid:durableId="815492996">
    <w:abstractNumId w:val="17"/>
  </w:num>
  <w:num w:numId="10" w16cid:durableId="1459639829">
    <w:abstractNumId w:val="34"/>
  </w:num>
  <w:num w:numId="11" w16cid:durableId="1791585998">
    <w:abstractNumId w:val="36"/>
  </w:num>
  <w:num w:numId="12" w16cid:durableId="918752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6170312">
    <w:abstractNumId w:val="44"/>
  </w:num>
  <w:num w:numId="14" w16cid:durableId="1513689720">
    <w:abstractNumId w:val="31"/>
  </w:num>
  <w:num w:numId="15" w16cid:durableId="2095972597">
    <w:abstractNumId w:val="35"/>
  </w:num>
  <w:num w:numId="16" w16cid:durableId="1286086964">
    <w:abstractNumId w:val="12"/>
  </w:num>
  <w:num w:numId="17" w16cid:durableId="1634291310">
    <w:abstractNumId w:val="42"/>
  </w:num>
  <w:num w:numId="18" w16cid:durableId="1780100910">
    <w:abstractNumId w:val="37"/>
  </w:num>
  <w:num w:numId="19" w16cid:durableId="1107505435">
    <w:abstractNumId w:val="7"/>
  </w:num>
  <w:num w:numId="20" w16cid:durableId="1312447974">
    <w:abstractNumId w:val="29"/>
  </w:num>
  <w:num w:numId="21" w16cid:durableId="915015163">
    <w:abstractNumId w:val="48"/>
  </w:num>
  <w:num w:numId="22" w16cid:durableId="392896831">
    <w:abstractNumId w:val="28"/>
  </w:num>
  <w:num w:numId="23" w16cid:durableId="2003660493">
    <w:abstractNumId w:val="18"/>
  </w:num>
  <w:num w:numId="24" w16cid:durableId="1392190709">
    <w:abstractNumId w:val="26"/>
  </w:num>
  <w:num w:numId="25" w16cid:durableId="1721827653">
    <w:abstractNumId w:val="33"/>
  </w:num>
  <w:num w:numId="26" w16cid:durableId="1865941763">
    <w:abstractNumId w:val="19"/>
  </w:num>
  <w:num w:numId="27" w16cid:durableId="1157264728">
    <w:abstractNumId w:val="39"/>
  </w:num>
  <w:num w:numId="28" w16cid:durableId="147327665">
    <w:abstractNumId w:val="30"/>
  </w:num>
  <w:num w:numId="29" w16cid:durableId="355350334">
    <w:abstractNumId w:val="45"/>
  </w:num>
  <w:num w:numId="30" w16cid:durableId="1357386357">
    <w:abstractNumId w:val="10"/>
  </w:num>
  <w:num w:numId="31" w16cid:durableId="2057316190">
    <w:abstractNumId w:val="22"/>
  </w:num>
  <w:num w:numId="32" w16cid:durableId="1528180160">
    <w:abstractNumId w:val="47"/>
  </w:num>
  <w:num w:numId="33" w16cid:durableId="72514390">
    <w:abstractNumId w:val="9"/>
  </w:num>
  <w:num w:numId="34" w16cid:durableId="1275746370">
    <w:abstractNumId w:val="13"/>
  </w:num>
  <w:num w:numId="35" w16cid:durableId="1680696811">
    <w:abstractNumId w:val="21"/>
  </w:num>
  <w:num w:numId="36" w16cid:durableId="492375313">
    <w:abstractNumId w:val="24"/>
  </w:num>
  <w:num w:numId="37" w16cid:durableId="864169252">
    <w:abstractNumId w:val="52"/>
  </w:num>
  <w:num w:numId="38" w16cid:durableId="1181437068">
    <w:abstractNumId w:val="32"/>
  </w:num>
  <w:num w:numId="39" w16cid:durableId="6454708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71465586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57903239">
    <w:abstractNumId w:val="33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38865399">
    <w:abstractNumId w:val="38"/>
  </w:num>
  <w:num w:numId="43" w16cid:durableId="1775248423">
    <w:abstractNumId w:val="4"/>
  </w:num>
  <w:num w:numId="44" w16cid:durableId="1349989308">
    <w:abstractNumId w:val="41"/>
  </w:num>
  <w:num w:numId="45" w16cid:durableId="309942608">
    <w:abstractNumId w:val="8"/>
  </w:num>
  <w:num w:numId="46" w16cid:durableId="140008051">
    <w:abstractNumId w:val="43"/>
  </w:num>
  <w:num w:numId="47" w16cid:durableId="944315002">
    <w:abstractNumId w:val="11"/>
  </w:num>
  <w:num w:numId="48" w16cid:durableId="530799500">
    <w:abstractNumId w:val="27"/>
  </w:num>
  <w:num w:numId="49" w16cid:durableId="9090723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82824059">
    <w:abstractNumId w:val="50"/>
  </w:num>
  <w:num w:numId="51" w16cid:durableId="152837690">
    <w:abstractNumId w:val="40"/>
  </w:num>
  <w:num w:numId="52" w16cid:durableId="1305963637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4C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3DF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1AA5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28B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6D6A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0FB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0F3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B7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183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728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059"/>
    <w:rsid w:val="002A4284"/>
    <w:rsid w:val="002A4A37"/>
    <w:rsid w:val="002A4CB6"/>
    <w:rsid w:val="002A4F84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16D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72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3F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1F43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77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0B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194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4AB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61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8F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0B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2F9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2A5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99D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1D5C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622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2D89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179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883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49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8F2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4A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B72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9F8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6C60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514"/>
    <w:rsid w:val="0072765C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4651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3DF7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30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3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69E0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0732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6BA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13B8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5FAD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095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1B5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436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79B"/>
    <w:rsid w:val="00955AB1"/>
    <w:rsid w:val="00956307"/>
    <w:rsid w:val="0095664F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D4F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36E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A55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D1E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4DF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0CE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76E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5FA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721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7B6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4F0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C11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14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35"/>
    <w:rsid w:val="00B95767"/>
    <w:rsid w:val="00B95FD6"/>
    <w:rsid w:val="00B963E8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C7724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4F01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4E6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3D91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6CF5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006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CC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40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739"/>
    <w:rsid w:val="00D92832"/>
    <w:rsid w:val="00D9317B"/>
    <w:rsid w:val="00D935F1"/>
    <w:rsid w:val="00D93905"/>
    <w:rsid w:val="00D93BCC"/>
    <w:rsid w:val="00D93C2A"/>
    <w:rsid w:val="00D942B5"/>
    <w:rsid w:val="00D9464E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1E7C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2A7"/>
    <w:rsid w:val="00DB64D8"/>
    <w:rsid w:val="00DB74D2"/>
    <w:rsid w:val="00DB75A1"/>
    <w:rsid w:val="00DB76A2"/>
    <w:rsid w:val="00DB779A"/>
    <w:rsid w:val="00DB7B99"/>
    <w:rsid w:val="00DB7D48"/>
    <w:rsid w:val="00DC00BD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7A7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5A1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2F3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5F86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2586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4CE7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9DF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2F2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5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  <w:rsid w:val="00FF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882CB"/>
  <w15:docId w15:val="{888D54F7-D9FF-4BB9-9E28-669C5BC4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3CE6A-844A-43B2-9606-E54C7C5D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1549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Katarzyna Kulej</cp:lastModifiedBy>
  <cp:revision>45</cp:revision>
  <cp:lastPrinted>2026-04-13T07:06:00Z</cp:lastPrinted>
  <dcterms:created xsi:type="dcterms:W3CDTF">2021-11-22T11:36:00Z</dcterms:created>
  <dcterms:modified xsi:type="dcterms:W3CDTF">2026-04-13T07:06:00Z</dcterms:modified>
</cp:coreProperties>
</file>